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B4CF6B" w14:textId="62512FBA" w:rsidR="00805291" w:rsidRPr="001B6B20" w:rsidRDefault="005C48EA" w:rsidP="00B13B1C">
      <w:pPr>
        <w:tabs>
          <w:tab w:val="right" w:pos="14317"/>
        </w:tabs>
        <w:jc w:val="right"/>
        <w:rPr>
          <w:rFonts w:ascii="Arial" w:hAnsi="Arial" w:cs="Arial"/>
        </w:rPr>
      </w:pPr>
      <w:r w:rsidRPr="001B6B20">
        <w:rPr>
          <w:rFonts w:ascii="Arial" w:hAnsi="Arial" w:cs="Arial"/>
          <w:b/>
          <w:sz w:val="20"/>
          <w:szCs w:val="22"/>
        </w:rPr>
        <w:t xml:space="preserve">Załącznik nr </w:t>
      </w:r>
      <w:r w:rsidR="00DB3D48">
        <w:rPr>
          <w:rFonts w:ascii="Arial" w:hAnsi="Arial" w:cs="Arial"/>
          <w:b/>
          <w:sz w:val="20"/>
          <w:szCs w:val="22"/>
        </w:rPr>
        <w:t>6</w:t>
      </w:r>
      <w:r w:rsidR="009A372E">
        <w:rPr>
          <w:rFonts w:ascii="Arial" w:hAnsi="Arial" w:cs="Arial"/>
          <w:b/>
          <w:sz w:val="20"/>
          <w:szCs w:val="22"/>
        </w:rPr>
        <w:t xml:space="preserve"> do SWZ</w:t>
      </w:r>
    </w:p>
    <w:p w14:paraId="1F86200D" w14:textId="77777777" w:rsidR="005C48EA" w:rsidRDefault="005C48EA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09D657CD" w14:textId="77777777" w:rsidR="001B6B20" w:rsidRPr="001B6B20" w:rsidRDefault="001B6B20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778866F0" w14:textId="77777777" w:rsidR="00611F2B" w:rsidRPr="001B6B20" w:rsidRDefault="00611F2B" w:rsidP="00611F2B">
      <w:pPr>
        <w:spacing w:before="120"/>
        <w:jc w:val="both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__________________________________________________________</w:t>
      </w:r>
    </w:p>
    <w:p w14:paraId="46E20BAF" w14:textId="77777777" w:rsidR="00611F2B" w:rsidRPr="006B1BCF" w:rsidRDefault="00611F2B" w:rsidP="00611F2B">
      <w:pPr>
        <w:spacing w:before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B1BCF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331DA7DE" w14:textId="77777777" w:rsidR="006B1BCF" w:rsidRDefault="006B1BCF" w:rsidP="00611F2B">
      <w:pPr>
        <w:spacing w:before="120"/>
        <w:jc w:val="right"/>
        <w:rPr>
          <w:rFonts w:ascii="Arial" w:hAnsi="Arial" w:cs="Arial"/>
          <w:bCs/>
        </w:rPr>
      </w:pPr>
    </w:p>
    <w:p w14:paraId="03FF3B14" w14:textId="521963FC" w:rsidR="00611F2B" w:rsidRPr="001B6B20" w:rsidRDefault="00611F2B" w:rsidP="00611F2B">
      <w:pPr>
        <w:spacing w:before="120"/>
        <w:jc w:val="right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__________________, dnia _____________ r.</w:t>
      </w:r>
    </w:p>
    <w:p w14:paraId="718A3179" w14:textId="77777777" w:rsidR="00B80E51" w:rsidRPr="001B6B20" w:rsidRDefault="00B80E51" w:rsidP="00B80E51">
      <w:pPr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D5A52" w:rsidRPr="001B6B20" w14:paraId="4EB72E18" w14:textId="77777777" w:rsidTr="00880811">
        <w:trPr>
          <w:trHeight w:val="312"/>
          <w:jc w:val="center"/>
        </w:trPr>
        <w:tc>
          <w:tcPr>
            <w:tcW w:w="9356" w:type="dxa"/>
            <w:shd w:val="clear" w:color="auto" w:fill="B4C6E7"/>
          </w:tcPr>
          <w:p w14:paraId="5D98EC89" w14:textId="69058289" w:rsidR="00ED5A52" w:rsidRPr="001B6B20" w:rsidRDefault="00ED5A52" w:rsidP="00ED5A52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6B20">
              <w:rPr>
                <w:rFonts w:ascii="Arial" w:hAnsi="Arial" w:cs="Arial"/>
                <w:b/>
                <w:bCs/>
                <w:sz w:val="22"/>
                <w:szCs w:val="22"/>
              </w:rPr>
              <w:t>WYKAZ WYKONANYCH</w:t>
            </w:r>
            <w:r w:rsidR="009F53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37AEC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</w:p>
        </w:tc>
      </w:tr>
    </w:tbl>
    <w:p w14:paraId="64701EE4" w14:textId="77777777" w:rsidR="00B80E51" w:rsidRPr="001B6B20" w:rsidRDefault="00B80E51" w:rsidP="00B80E51">
      <w:pPr>
        <w:tabs>
          <w:tab w:val="num" w:pos="993"/>
        </w:tabs>
        <w:jc w:val="both"/>
        <w:rPr>
          <w:rFonts w:ascii="Arial" w:hAnsi="Arial" w:cs="Arial"/>
          <w:color w:val="FFFFFF"/>
          <w:sz w:val="20"/>
          <w:szCs w:val="20"/>
        </w:rPr>
      </w:pPr>
      <w:r w:rsidRPr="001B6B20">
        <w:rPr>
          <w:rFonts w:ascii="Arial" w:hAnsi="Arial" w:cs="Arial"/>
          <w:b/>
          <w:color w:val="FFFFFF"/>
          <w:sz w:val="20"/>
          <w:szCs w:val="20"/>
        </w:rPr>
        <w:t xml:space="preserve">WYKAZ ROWBÓT </w:t>
      </w:r>
    </w:p>
    <w:p w14:paraId="66A37D46" w14:textId="48B2DF95" w:rsidR="00437AEC" w:rsidRPr="00437AEC" w:rsidRDefault="00E57540" w:rsidP="00437AEC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bookmarkStart w:id="0" w:name="_Hlk63004032"/>
      <w:r w:rsidRPr="001B6B20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DD5B51" w:rsidRPr="001B6B20">
        <w:rPr>
          <w:rFonts w:ascii="Arial" w:hAnsi="Arial" w:cs="Arial"/>
          <w:b/>
          <w:sz w:val="22"/>
          <w:szCs w:val="22"/>
        </w:rPr>
        <w:t xml:space="preserve">Nadleśnictwo </w:t>
      </w:r>
      <w:r w:rsidR="001B6B20" w:rsidRPr="001B6B20">
        <w:rPr>
          <w:rFonts w:ascii="Arial" w:hAnsi="Arial" w:cs="Arial"/>
          <w:b/>
          <w:sz w:val="22"/>
          <w:szCs w:val="22"/>
        </w:rPr>
        <w:t>Smardzewice</w:t>
      </w:r>
      <w:r w:rsidRPr="001B6B20">
        <w:rPr>
          <w:rFonts w:ascii="Arial" w:hAnsi="Arial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AC3841" w:rsidRPr="001B6B20">
        <w:rPr>
          <w:rFonts w:ascii="Arial" w:hAnsi="Arial" w:cs="Arial"/>
          <w:bCs/>
          <w:sz w:val="22"/>
          <w:szCs w:val="22"/>
        </w:rPr>
        <w:t>tekst jedn.: Dz. U. z 202</w:t>
      </w:r>
      <w:r w:rsidR="00112674">
        <w:rPr>
          <w:rFonts w:ascii="Arial" w:hAnsi="Arial" w:cs="Arial"/>
          <w:bCs/>
          <w:sz w:val="22"/>
          <w:szCs w:val="22"/>
        </w:rPr>
        <w:t>6</w:t>
      </w:r>
      <w:r w:rsidR="00AC3841" w:rsidRPr="001B6B20">
        <w:rPr>
          <w:rFonts w:ascii="Arial" w:hAnsi="Arial" w:cs="Arial"/>
          <w:bCs/>
          <w:sz w:val="22"/>
          <w:szCs w:val="22"/>
        </w:rPr>
        <w:t xml:space="preserve"> r. poz. </w:t>
      </w:r>
      <w:r w:rsidR="00112674">
        <w:rPr>
          <w:rFonts w:ascii="Arial" w:hAnsi="Arial" w:cs="Arial"/>
          <w:bCs/>
          <w:sz w:val="22"/>
          <w:szCs w:val="22"/>
        </w:rPr>
        <w:t>793</w:t>
      </w:r>
      <w:r w:rsidR="00AC3841" w:rsidRPr="001B6B20">
        <w:rPr>
          <w:rFonts w:ascii="Arial" w:hAnsi="Arial" w:cs="Arial"/>
          <w:bCs/>
          <w:sz w:val="22"/>
          <w:szCs w:val="22"/>
        </w:rPr>
        <w:t xml:space="preserve"> z późn. zm</w:t>
      </w:r>
      <w:r w:rsidR="007403BC" w:rsidRPr="001B6B20">
        <w:rPr>
          <w:rFonts w:ascii="Arial" w:hAnsi="Arial" w:cs="Arial"/>
          <w:bCs/>
          <w:sz w:val="22"/>
          <w:szCs w:val="22"/>
        </w:rPr>
        <w:t xml:space="preserve">.). </w:t>
      </w:r>
      <w:bookmarkEnd w:id="0"/>
      <w:r w:rsidR="00C92CE7" w:rsidRPr="001B6B20">
        <w:rPr>
          <w:rFonts w:ascii="Arial" w:hAnsi="Arial" w:cs="Arial"/>
          <w:bCs/>
          <w:sz w:val="22"/>
          <w:szCs w:val="22"/>
        </w:rPr>
        <w:t>w post. pn</w:t>
      </w:r>
      <w:r w:rsidR="001B6B20" w:rsidRPr="001B6B20">
        <w:rPr>
          <w:rFonts w:ascii="Arial" w:hAnsi="Arial" w:cs="Arial"/>
          <w:b/>
          <w:sz w:val="22"/>
          <w:szCs w:val="22"/>
        </w:rPr>
        <w:t xml:space="preserve">. </w:t>
      </w:r>
      <w:r w:rsidR="00112674" w:rsidRPr="00112674">
        <w:rPr>
          <w:rFonts w:ascii="Arial" w:hAnsi="Arial" w:cs="Arial"/>
          <w:b/>
          <w:sz w:val="22"/>
          <w:szCs w:val="22"/>
          <w:lang w:bidi="pl-PL"/>
        </w:rPr>
        <w:t>„Dostawa kruszywa wraz z rozwiezieniem oraz zagęszczeniem na drogach leśnych w Nadleśnictwie Smardzewice w 2026 roku”</w:t>
      </w:r>
      <w:r w:rsidR="00437AEC">
        <w:rPr>
          <w:rFonts w:ascii="Arial" w:hAnsi="Arial" w:cs="Arial"/>
          <w:b/>
          <w:sz w:val="22"/>
          <w:szCs w:val="22"/>
        </w:rPr>
        <w:t>,</w:t>
      </w:r>
    </w:p>
    <w:p w14:paraId="7B909546" w14:textId="60E5C6C2" w:rsidR="004A5F78" w:rsidRPr="001B6B20" w:rsidRDefault="00E57540" w:rsidP="004A5F78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1B6B20">
        <w:rPr>
          <w:rFonts w:ascii="Arial" w:hAnsi="Arial" w:cs="Arial"/>
          <w:bCs/>
          <w:sz w:val="22"/>
          <w:szCs w:val="22"/>
        </w:rPr>
        <w:t xml:space="preserve">, </w:t>
      </w:r>
      <w:r w:rsidRPr="001B6B20"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</w:t>
      </w:r>
      <w:proofErr w:type="spellStart"/>
      <w:r w:rsidRPr="001B6B20">
        <w:rPr>
          <w:rFonts w:ascii="Arial" w:hAnsi="Arial" w:cs="Arial"/>
          <w:sz w:val="22"/>
          <w:szCs w:val="22"/>
        </w:rPr>
        <w:t>eni</w:t>
      </w:r>
      <w:proofErr w:type="spellEnd"/>
      <w:r w:rsidRPr="001B6B20">
        <w:rPr>
          <w:rFonts w:ascii="Arial" w:hAnsi="Arial" w:cs="Arial"/>
          <w:sz w:val="22"/>
          <w:szCs w:val="22"/>
        </w:rPr>
        <w:t xml:space="preserve">) na piśmie lub wpisany(i) w odpowiednich dokumentach rejestrowych, w imieniu reprezentowanej przez(e) mnie(nas) firmy </w:t>
      </w:r>
      <w:r w:rsidR="009A79AE" w:rsidRPr="001B6B20">
        <w:rPr>
          <w:rFonts w:ascii="Arial" w:hAnsi="Arial" w:cs="Arial"/>
          <w:sz w:val="22"/>
          <w:szCs w:val="22"/>
        </w:rPr>
        <w:t xml:space="preserve">, </w:t>
      </w:r>
      <w:r w:rsidR="004A5F78" w:rsidRPr="001B6B20">
        <w:rPr>
          <w:rFonts w:ascii="Arial" w:hAnsi="Arial" w:cs="Arial"/>
          <w:bCs/>
          <w:sz w:val="22"/>
          <w:szCs w:val="22"/>
        </w:rPr>
        <w:t xml:space="preserve">oświadczam/oświadczamy, że Wykonawca zrealizował nie wcześniej niż w okresie ostatnich 5 lat (okres 5 lat liczy się wstecz od dnia, w którym upływa termin składania ofert), a jeżeli okres prowadzenia działalności jest krótszy – w tym okresie, następujące </w:t>
      </w:r>
      <w:r w:rsidR="00437AEC">
        <w:rPr>
          <w:rFonts w:ascii="Arial" w:hAnsi="Arial" w:cs="Arial"/>
          <w:bCs/>
          <w:sz w:val="22"/>
          <w:szCs w:val="22"/>
        </w:rPr>
        <w:t>dostawy</w:t>
      </w:r>
      <w:r w:rsidR="004A5F78" w:rsidRPr="001B6B20">
        <w:rPr>
          <w:rFonts w:ascii="Arial" w:hAnsi="Arial" w:cs="Arial"/>
          <w:bCs/>
          <w:sz w:val="22"/>
          <w:szCs w:val="22"/>
        </w:rPr>
        <w:t>:</w:t>
      </w:r>
    </w:p>
    <w:p w14:paraId="17C17028" w14:textId="77777777" w:rsidR="004A5F78" w:rsidRPr="001B6B20" w:rsidRDefault="004A5F78" w:rsidP="00B80E5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160"/>
        <w:gridCol w:w="1674"/>
        <w:gridCol w:w="1674"/>
        <w:gridCol w:w="1726"/>
        <w:gridCol w:w="1464"/>
        <w:gridCol w:w="1884"/>
        <w:gridCol w:w="2026"/>
      </w:tblGrid>
      <w:tr w:rsidR="004A5F78" w:rsidRPr="001B6B20" w14:paraId="555A1EA4" w14:textId="77777777" w:rsidTr="001B6B20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35602" w14:textId="77777777" w:rsidR="004A5F78" w:rsidRPr="001B6B20" w:rsidRDefault="004A5F78">
            <w:pPr>
              <w:suppressAutoHyphens w:val="0"/>
              <w:spacing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73FC7" w14:textId="20AD8EE6" w:rsidR="004A5F78" w:rsidRPr="001B6B20" w:rsidRDefault="00437AEC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Dostawa</w:t>
            </w:r>
            <w:r w:rsidR="004A5F78" w:rsidRPr="001B6B2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4A5F78" w:rsidRPr="001B6B20">
              <w:rPr>
                <w:rFonts w:ascii="Arial" w:hAnsi="Arial" w:cs="Arial"/>
                <w:sz w:val="20"/>
                <w:szCs w:val="20"/>
                <w:lang w:eastAsia="pl-PL"/>
              </w:rPr>
              <w:br/>
              <w:t>(nazwa, opis, przedmiot, zakres)*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67FD9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wartość brutto 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769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58A6E0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06ADE6" w14:textId="0F5BBEC5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Podmiot na rzecz którego wykonano </w:t>
            </w:r>
            <w:r w:rsidR="00437AEC">
              <w:rPr>
                <w:rFonts w:ascii="Arial" w:hAnsi="Arial" w:cs="Arial"/>
                <w:sz w:val="20"/>
                <w:szCs w:val="20"/>
                <w:lang w:eastAsia="pl-PL"/>
              </w:rPr>
              <w:t>dostawy</w:t>
            </w: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(nazwa, adres)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4A382E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Nazwa Wykonawcy**</w:t>
            </w:r>
          </w:p>
        </w:tc>
      </w:tr>
      <w:tr w:rsidR="004A5F78" w:rsidRPr="001B6B20" w14:paraId="0A242D4D" w14:textId="77777777" w:rsidTr="001B6B20">
        <w:trPr>
          <w:cantSplit/>
          <w:trHeight w:val="6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662ED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E06C5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6AA53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F12E9C" w14:textId="77777777" w:rsidR="004A5F78" w:rsidRPr="001B6B20" w:rsidRDefault="004A5F78">
            <w:pPr>
              <w:suppressAutoHyphens w:val="0"/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Początek (data)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5E546" w14:textId="77777777" w:rsidR="004A5F78" w:rsidRPr="001B6B20" w:rsidRDefault="004A5F78">
            <w:pPr>
              <w:suppressAutoHyphens w:val="0"/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8976AA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9A0F22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347BF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A5F78" w:rsidRPr="001B6B20" w14:paraId="3FE01569" w14:textId="77777777" w:rsidTr="001B6B20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A9E51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5DDF" w14:textId="77777777" w:rsidR="004A5F78" w:rsidRPr="001B6B20" w:rsidRDefault="004A5F78">
            <w:pPr>
              <w:suppressAutoHyphens w:val="0"/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02AF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61E923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39BD5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122A6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3AF9C6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CCEA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A5F78" w:rsidRPr="001B6B20" w14:paraId="65C0B933" w14:textId="77777777" w:rsidTr="001B6B20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240F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 xml:space="preserve">2. 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8204" w14:textId="77777777" w:rsidR="004A5F78" w:rsidRPr="001B6B20" w:rsidRDefault="004A5F78">
            <w:pPr>
              <w:suppressAutoHyphens w:val="0"/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C830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6D9A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F83A5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E26283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A05B2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E949CA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D8DCC2B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21"/>
          <w:szCs w:val="21"/>
        </w:rPr>
      </w:pPr>
    </w:p>
    <w:p w14:paraId="33DE6404" w14:textId="41DA8B01" w:rsidR="004A5F78" w:rsidRPr="001B6B20" w:rsidRDefault="004A5F78" w:rsidP="004A5F78">
      <w:pPr>
        <w:tabs>
          <w:tab w:val="left" w:pos="993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B6B20">
        <w:rPr>
          <w:rFonts w:ascii="Arial" w:hAnsi="Arial" w:cs="Arial"/>
          <w:b/>
          <w:sz w:val="20"/>
          <w:szCs w:val="20"/>
        </w:rPr>
        <w:t xml:space="preserve">UWAGA: </w:t>
      </w:r>
      <w:r w:rsidRPr="001B6B20">
        <w:rPr>
          <w:rFonts w:ascii="Arial" w:hAnsi="Arial" w:cs="Arial"/>
          <w:b/>
          <w:sz w:val="20"/>
          <w:szCs w:val="20"/>
        </w:rPr>
        <w:tab/>
      </w:r>
      <w:r w:rsidRPr="001B6B20">
        <w:rPr>
          <w:rFonts w:ascii="Arial" w:hAnsi="Arial" w:cs="Arial"/>
          <w:sz w:val="20"/>
          <w:szCs w:val="20"/>
        </w:rPr>
        <w:t xml:space="preserve">Wykonawca jest zobowiązany załączyć dowody potwierdzające należyte wykonanie wskazanych w tabeli powyżej </w:t>
      </w:r>
      <w:r w:rsidR="00437AEC">
        <w:rPr>
          <w:rFonts w:ascii="Arial" w:hAnsi="Arial" w:cs="Arial"/>
          <w:sz w:val="20"/>
          <w:szCs w:val="20"/>
        </w:rPr>
        <w:t>dostaw</w:t>
      </w:r>
      <w:r w:rsidRPr="001B6B20">
        <w:rPr>
          <w:rFonts w:ascii="Arial" w:hAnsi="Arial" w:cs="Arial"/>
          <w:sz w:val="20"/>
          <w:szCs w:val="20"/>
        </w:rPr>
        <w:t>.</w:t>
      </w:r>
    </w:p>
    <w:p w14:paraId="75AFB17C" w14:textId="00CA4569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1B6B20">
        <w:rPr>
          <w:rFonts w:ascii="Arial" w:hAnsi="Arial" w:cs="Arial"/>
          <w:bCs/>
          <w:sz w:val="20"/>
          <w:szCs w:val="20"/>
        </w:rPr>
        <w:t>*</w:t>
      </w:r>
      <w:r w:rsidRPr="001B6B20">
        <w:rPr>
          <w:rFonts w:ascii="Arial" w:hAnsi="Arial" w:cs="Arial"/>
          <w:sz w:val="20"/>
          <w:szCs w:val="20"/>
        </w:rPr>
        <w:t xml:space="preserve"> </w:t>
      </w:r>
      <w:r w:rsidRPr="001B6B20">
        <w:rPr>
          <w:rFonts w:ascii="Arial" w:hAnsi="Arial" w:cs="Arial"/>
          <w:sz w:val="20"/>
          <w:szCs w:val="20"/>
        </w:rPr>
        <w:tab/>
      </w:r>
      <w:r w:rsidRPr="001B6B20">
        <w:rPr>
          <w:rFonts w:ascii="Arial" w:hAnsi="Arial" w:cs="Arial"/>
          <w:bCs/>
          <w:sz w:val="20"/>
          <w:szCs w:val="20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437AEC">
        <w:rPr>
          <w:rFonts w:ascii="Arial" w:hAnsi="Arial" w:cs="Arial"/>
          <w:bCs/>
          <w:sz w:val="20"/>
          <w:szCs w:val="20"/>
        </w:rPr>
        <w:t>dostaw</w:t>
      </w:r>
      <w:r w:rsidRPr="001B6B20">
        <w:rPr>
          <w:rFonts w:ascii="Arial" w:hAnsi="Arial" w:cs="Arial"/>
          <w:bCs/>
          <w:sz w:val="20"/>
          <w:szCs w:val="20"/>
        </w:rPr>
        <w:t xml:space="preserve"> zgodnie z treścią warunku określonego w pkt 7.1 ppkt 4) lit. a) SWZ.</w:t>
      </w:r>
    </w:p>
    <w:p w14:paraId="7038DF8D" w14:textId="05D4C41A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6B20">
        <w:rPr>
          <w:rFonts w:ascii="Arial" w:hAnsi="Arial" w:cs="Arial"/>
          <w:sz w:val="20"/>
          <w:szCs w:val="20"/>
        </w:rPr>
        <w:t>**</w:t>
      </w:r>
      <w:r w:rsidRPr="001B6B20">
        <w:rPr>
          <w:rFonts w:ascii="Arial" w:hAnsi="Arial" w:cs="Arial"/>
          <w:sz w:val="20"/>
          <w:szCs w:val="20"/>
        </w:rPr>
        <w:tab/>
        <w:t xml:space="preserve">Jeżeli wykonawca powołuje się na doświadczenie w realizacji </w:t>
      </w:r>
      <w:r w:rsidR="00437AEC">
        <w:rPr>
          <w:rFonts w:ascii="Arial" w:hAnsi="Arial" w:cs="Arial"/>
          <w:sz w:val="20"/>
          <w:szCs w:val="20"/>
        </w:rPr>
        <w:t>dostaw</w:t>
      </w:r>
      <w:r w:rsidRPr="001B6B20">
        <w:rPr>
          <w:rFonts w:ascii="Arial" w:hAnsi="Arial" w:cs="Arial"/>
          <w:sz w:val="20"/>
          <w:szCs w:val="20"/>
        </w:rPr>
        <w:t xml:space="preserve"> wykonywanych wspólnie z innymi wykonawcami, wykaz dotyczy </w:t>
      </w:r>
      <w:r w:rsidR="00437AEC">
        <w:rPr>
          <w:rFonts w:ascii="Arial" w:hAnsi="Arial" w:cs="Arial"/>
          <w:sz w:val="20"/>
          <w:szCs w:val="20"/>
        </w:rPr>
        <w:t>dostaw</w:t>
      </w:r>
      <w:r w:rsidRPr="001B6B20">
        <w:rPr>
          <w:rFonts w:ascii="Arial" w:hAnsi="Arial" w:cs="Arial"/>
          <w:sz w:val="20"/>
          <w:szCs w:val="20"/>
        </w:rPr>
        <w:t>, w których wykonaniu wykonawca ten bezpośrednio uczestniczył.</w:t>
      </w:r>
    </w:p>
    <w:p w14:paraId="50E507A7" w14:textId="77777777" w:rsidR="004A5F78" w:rsidRPr="001B6B20" w:rsidRDefault="004A5F78" w:rsidP="004A5F78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D636D01" w14:textId="77777777" w:rsidR="004A5F78" w:rsidRPr="001B6B20" w:rsidRDefault="004A5F78" w:rsidP="004A5F78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9A67258" w14:textId="07B768B8" w:rsidR="004A5F78" w:rsidRPr="001B6B20" w:rsidRDefault="004A5F78" w:rsidP="00880811">
      <w:pPr>
        <w:pStyle w:val="Tekstpodstawowy"/>
        <w:widowControl w:val="0"/>
        <w:spacing w:line="276" w:lineRule="auto"/>
        <w:jc w:val="both"/>
        <w:rPr>
          <w:bCs/>
          <w:i/>
          <w:strike/>
          <w:sz w:val="20"/>
          <w:szCs w:val="20"/>
        </w:rPr>
      </w:pPr>
      <w:r w:rsidRPr="001B6B20">
        <w:rPr>
          <w:bCs/>
          <w:sz w:val="20"/>
          <w:szCs w:val="20"/>
        </w:rPr>
        <w:t xml:space="preserve">Wykonawca winien załączyć dowody dotyczące </w:t>
      </w:r>
      <w:r w:rsidR="00437AEC">
        <w:rPr>
          <w:bCs/>
          <w:sz w:val="20"/>
          <w:szCs w:val="20"/>
        </w:rPr>
        <w:t>dostaw</w:t>
      </w:r>
      <w:r w:rsidRPr="001B6B20">
        <w:rPr>
          <w:bCs/>
          <w:sz w:val="20"/>
          <w:szCs w:val="20"/>
        </w:rPr>
        <w:t xml:space="preserve"> wskazanych w wykazie, określające, czy </w:t>
      </w:r>
      <w:r w:rsidR="00437AEC">
        <w:rPr>
          <w:bCs/>
          <w:sz w:val="20"/>
          <w:szCs w:val="20"/>
        </w:rPr>
        <w:t>dostawy</w:t>
      </w:r>
      <w:r w:rsidRPr="001B6B20">
        <w:rPr>
          <w:bCs/>
          <w:sz w:val="20"/>
          <w:szCs w:val="20"/>
        </w:rPr>
        <w:t xml:space="preserve"> te zostały wykonane należycie,.</w:t>
      </w:r>
    </w:p>
    <w:p w14:paraId="6A59A94F" w14:textId="4E95515E" w:rsidR="004A5F78" w:rsidRPr="001B6B20" w:rsidRDefault="004A5F78" w:rsidP="00880811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B6B20">
        <w:rPr>
          <w:rFonts w:ascii="Arial" w:hAnsi="Arial" w:cs="Arial"/>
          <w:bCs/>
          <w:sz w:val="20"/>
          <w:szCs w:val="20"/>
        </w:rPr>
        <w:t xml:space="preserve">W przypadku, gdy ww. zakres </w:t>
      </w:r>
      <w:r w:rsidR="00437AEC">
        <w:rPr>
          <w:rFonts w:ascii="Arial" w:hAnsi="Arial" w:cs="Arial"/>
          <w:bCs/>
          <w:sz w:val="20"/>
          <w:szCs w:val="20"/>
        </w:rPr>
        <w:t>dostaw</w:t>
      </w:r>
      <w:r w:rsidRPr="001B6B20">
        <w:rPr>
          <w:rFonts w:ascii="Arial" w:hAnsi="Arial" w:cs="Arial"/>
          <w:bCs/>
          <w:sz w:val="20"/>
          <w:szCs w:val="20"/>
        </w:rPr>
        <w:t xml:space="preserve"> będzie stanowił część robót o szerszym zakresie, Wykonawca zobowiązany jest wyodrębnić rodzajowo i kwotowo </w:t>
      </w:r>
      <w:r w:rsidR="00437AEC">
        <w:rPr>
          <w:rFonts w:ascii="Arial" w:hAnsi="Arial" w:cs="Arial"/>
          <w:bCs/>
          <w:sz w:val="20"/>
          <w:szCs w:val="20"/>
        </w:rPr>
        <w:t>dostawy</w:t>
      </w:r>
      <w:r w:rsidRPr="001B6B20">
        <w:rPr>
          <w:rFonts w:ascii="Arial" w:hAnsi="Arial" w:cs="Arial"/>
          <w:bCs/>
          <w:sz w:val="20"/>
          <w:szCs w:val="20"/>
        </w:rPr>
        <w:t>, o których mowa w SWZ</w:t>
      </w:r>
    </w:p>
    <w:p w14:paraId="0CC135E9" w14:textId="77777777" w:rsidR="004A5F78" w:rsidRPr="001B6B20" w:rsidRDefault="004A5F78" w:rsidP="004A5F78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pl-PL"/>
        </w:rPr>
      </w:pPr>
    </w:p>
    <w:p w14:paraId="6B3DE8EF" w14:textId="77777777" w:rsidR="004A5F78" w:rsidRPr="001B6B20" w:rsidRDefault="004A5F78" w:rsidP="004A5F78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pl-PL"/>
        </w:rPr>
      </w:pPr>
      <w:r w:rsidRPr="001B6B20">
        <w:rPr>
          <w:rFonts w:ascii="Arial" w:eastAsia="Calibri" w:hAnsi="Arial" w:cs="Arial"/>
          <w:sz w:val="20"/>
          <w:szCs w:val="20"/>
          <w:lang w:eastAsia="pl-PL"/>
        </w:rPr>
        <w:t>____________________________</w:t>
      </w:r>
      <w:r w:rsidRPr="001B6B20">
        <w:rPr>
          <w:rFonts w:ascii="Arial" w:eastAsia="Calibri" w:hAnsi="Arial" w:cs="Arial"/>
          <w:sz w:val="20"/>
          <w:szCs w:val="20"/>
          <w:lang w:eastAsia="pl-PL"/>
        </w:rPr>
        <w:br/>
        <w:t>podpis</w:t>
      </w:r>
    </w:p>
    <w:p w14:paraId="411E08FE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384BCEF7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4F4FB9A3" w14:textId="77777777" w:rsidR="004A5F78" w:rsidRPr="001B6B20" w:rsidRDefault="004A5F78" w:rsidP="004A5F78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1B6B20">
        <w:rPr>
          <w:rFonts w:ascii="Arial" w:hAnsi="Arial" w:cs="Arial"/>
          <w:bCs/>
          <w:i/>
          <w:sz w:val="18"/>
          <w:szCs w:val="18"/>
        </w:rPr>
        <w:t>Dokument może być przekazany: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4A5F78" w:rsidRPr="001B6B20" w:rsidSect="008D3475">
      <w:headerReference w:type="default" r:id="rId8"/>
      <w:footerReference w:type="default" r:id="rId9"/>
      <w:footnotePr>
        <w:pos w:val="beneathText"/>
      </w:footnotePr>
      <w:pgSz w:w="16837" w:h="11905" w:orient="landscape"/>
      <w:pgMar w:top="1134" w:right="1191" w:bottom="1418" w:left="130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520F0" w14:textId="77777777" w:rsidR="00F4724D" w:rsidRDefault="00F4724D">
      <w:r>
        <w:separator/>
      </w:r>
    </w:p>
  </w:endnote>
  <w:endnote w:type="continuationSeparator" w:id="0">
    <w:p w14:paraId="5AB833C0" w14:textId="77777777" w:rsidR="00F4724D" w:rsidRDefault="00F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6670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4BBAB645" w14:textId="7628F982" w:rsidR="001B6B20" w:rsidRDefault="001B6B2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7A68A991" w14:textId="08F8CC1A" w:rsidR="00BF2FD2" w:rsidRPr="00785B6F" w:rsidRDefault="00BF2FD2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9B51F" w14:textId="77777777" w:rsidR="00F4724D" w:rsidRDefault="00F4724D">
      <w:r>
        <w:separator/>
      </w:r>
    </w:p>
  </w:footnote>
  <w:footnote w:type="continuationSeparator" w:id="0">
    <w:p w14:paraId="61B0E9AA" w14:textId="77777777" w:rsidR="00F4724D" w:rsidRDefault="00F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9CD9" w14:textId="04CF544E" w:rsidR="001B6B20" w:rsidRPr="0057753F" w:rsidRDefault="001B6B20">
    <w:pPr>
      <w:pStyle w:val="Nagwek"/>
      <w:rPr>
        <w:rFonts w:ascii="Arial" w:hAnsi="Arial" w:cs="Arial"/>
        <w:b/>
        <w:bCs/>
        <w:sz w:val="20"/>
        <w:szCs w:val="20"/>
      </w:rPr>
    </w:pPr>
    <w:r w:rsidRPr="0057753F">
      <w:rPr>
        <w:rFonts w:ascii="Arial" w:hAnsi="Arial" w:cs="Arial"/>
        <w:b/>
        <w:bCs/>
        <w:sz w:val="20"/>
        <w:szCs w:val="20"/>
      </w:rPr>
      <w:t>Zn. spr.: SA.270.1.</w:t>
    </w:r>
    <w:r w:rsidR="00112674">
      <w:rPr>
        <w:rFonts w:ascii="Arial" w:hAnsi="Arial" w:cs="Arial"/>
        <w:b/>
        <w:bCs/>
        <w:sz w:val="20"/>
        <w:szCs w:val="20"/>
      </w:rPr>
      <w:t>5</w:t>
    </w:r>
    <w:r w:rsidRPr="0057753F">
      <w:rPr>
        <w:rFonts w:ascii="Arial" w:hAnsi="Arial" w:cs="Arial"/>
        <w:b/>
        <w:bCs/>
        <w:sz w:val="20"/>
        <w:szCs w:val="20"/>
      </w:rPr>
      <w:t>.202</w:t>
    </w:r>
    <w:r w:rsidR="00112674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244343272">
    <w:abstractNumId w:val="7"/>
  </w:num>
  <w:num w:numId="2" w16cid:durableId="1098335232">
    <w:abstractNumId w:val="8"/>
  </w:num>
  <w:num w:numId="3" w16cid:durableId="300963697">
    <w:abstractNumId w:val="11"/>
  </w:num>
  <w:num w:numId="4" w16cid:durableId="358430965">
    <w:abstractNumId w:val="16"/>
  </w:num>
  <w:num w:numId="5" w16cid:durableId="165362124">
    <w:abstractNumId w:val="24"/>
  </w:num>
  <w:num w:numId="6" w16cid:durableId="1868525849">
    <w:abstractNumId w:val="26"/>
  </w:num>
  <w:num w:numId="7" w16cid:durableId="183179212">
    <w:abstractNumId w:val="29"/>
  </w:num>
  <w:num w:numId="8" w16cid:durableId="8872916">
    <w:abstractNumId w:val="30"/>
  </w:num>
  <w:num w:numId="9" w16cid:durableId="428358858">
    <w:abstractNumId w:val="48"/>
  </w:num>
  <w:num w:numId="10" w16cid:durableId="2013214881">
    <w:abstractNumId w:val="51"/>
  </w:num>
  <w:num w:numId="11" w16cid:durableId="271479171">
    <w:abstractNumId w:val="81"/>
  </w:num>
  <w:num w:numId="12" w16cid:durableId="426967095">
    <w:abstractNumId w:val="72"/>
  </w:num>
  <w:num w:numId="13" w16cid:durableId="33191593">
    <w:abstractNumId w:val="64"/>
  </w:num>
  <w:num w:numId="14" w16cid:durableId="2057653883">
    <w:abstractNumId w:val="54"/>
  </w:num>
  <w:num w:numId="15" w16cid:durableId="1193761156">
    <w:abstractNumId w:val="50"/>
  </w:num>
  <w:num w:numId="16" w16cid:durableId="682437945">
    <w:abstractNumId w:val="45"/>
  </w:num>
  <w:num w:numId="17" w16cid:durableId="1975870089">
    <w:abstractNumId w:val="80"/>
  </w:num>
  <w:num w:numId="18" w16cid:durableId="166479343">
    <w:abstractNumId w:val="77"/>
  </w:num>
  <w:num w:numId="19" w16cid:durableId="2137870630">
    <w:abstractNumId w:val="59"/>
  </w:num>
  <w:num w:numId="20" w16cid:durableId="2138058541">
    <w:abstractNumId w:val="67"/>
  </w:num>
  <w:num w:numId="21" w16cid:durableId="1151674296">
    <w:abstractNumId w:val="57"/>
  </w:num>
  <w:num w:numId="22" w16cid:durableId="896627201">
    <w:abstractNumId w:val="61"/>
  </w:num>
  <w:num w:numId="23" w16cid:durableId="663901735">
    <w:abstractNumId w:val="41"/>
  </w:num>
  <w:num w:numId="24" w16cid:durableId="1438478607">
    <w:abstractNumId w:val="78"/>
  </w:num>
  <w:num w:numId="25" w16cid:durableId="1487672067">
    <w:abstractNumId w:val="65"/>
  </w:num>
  <w:num w:numId="26" w16cid:durableId="1476142642">
    <w:abstractNumId w:val="62"/>
  </w:num>
  <w:num w:numId="27" w16cid:durableId="485630134">
    <w:abstractNumId w:val="70"/>
  </w:num>
  <w:num w:numId="28" w16cid:durableId="1043165708">
    <w:abstractNumId w:val="55"/>
  </w:num>
  <w:num w:numId="29" w16cid:durableId="449788613">
    <w:abstractNumId w:val="76"/>
  </w:num>
  <w:num w:numId="30" w16cid:durableId="669602352">
    <w:abstractNumId w:val="42"/>
  </w:num>
  <w:num w:numId="31" w16cid:durableId="94106210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7302760">
    <w:abstractNumId w:val="39"/>
  </w:num>
  <w:num w:numId="33" w16cid:durableId="1277446045">
    <w:abstractNumId w:val="47"/>
  </w:num>
  <w:num w:numId="34" w16cid:durableId="1307776885">
    <w:abstractNumId w:val="69"/>
  </w:num>
  <w:num w:numId="35" w16cid:durableId="1655718032">
    <w:abstractNumId w:val="63"/>
  </w:num>
  <w:num w:numId="36" w16cid:durableId="798188988">
    <w:abstractNumId w:val="52"/>
  </w:num>
  <w:num w:numId="37" w16cid:durableId="165169082">
    <w:abstractNumId w:val="71"/>
  </w:num>
  <w:num w:numId="38" w16cid:durableId="828599441">
    <w:abstractNumId w:val="0"/>
  </w:num>
  <w:num w:numId="39" w16cid:durableId="1384327971">
    <w:abstractNumId w:val="53"/>
  </w:num>
  <w:num w:numId="40" w16cid:durableId="2080637438">
    <w:abstractNumId w:val="46"/>
  </w:num>
  <w:num w:numId="41" w16cid:durableId="2030789662">
    <w:abstractNumId w:val="60"/>
  </w:num>
  <w:num w:numId="42" w16cid:durableId="453065075">
    <w:abstractNumId w:val="1"/>
  </w:num>
  <w:num w:numId="43" w16cid:durableId="2121871692">
    <w:abstractNumId w:val="66"/>
  </w:num>
  <w:num w:numId="44" w16cid:durableId="655033367">
    <w:abstractNumId w:val="44"/>
  </w:num>
  <w:num w:numId="45" w16cid:durableId="370230360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0F10"/>
    <w:rsid w:val="00011105"/>
    <w:rsid w:val="000121E9"/>
    <w:rsid w:val="00013134"/>
    <w:rsid w:val="00015FE1"/>
    <w:rsid w:val="00017BF7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4B9A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D0"/>
    <w:rsid w:val="000775FC"/>
    <w:rsid w:val="00080261"/>
    <w:rsid w:val="00080BC4"/>
    <w:rsid w:val="000821C2"/>
    <w:rsid w:val="00082438"/>
    <w:rsid w:val="00082515"/>
    <w:rsid w:val="00084755"/>
    <w:rsid w:val="0008562E"/>
    <w:rsid w:val="00086F04"/>
    <w:rsid w:val="0008772E"/>
    <w:rsid w:val="0009054B"/>
    <w:rsid w:val="00090C09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B7A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2C1B"/>
    <w:rsid w:val="000D46CC"/>
    <w:rsid w:val="000D50AA"/>
    <w:rsid w:val="000D5DB7"/>
    <w:rsid w:val="000D634A"/>
    <w:rsid w:val="000D6B4A"/>
    <w:rsid w:val="000D6FA1"/>
    <w:rsid w:val="000D71F3"/>
    <w:rsid w:val="000D73C6"/>
    <w:rsid w:val="000E151E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77B4"/>
    <w:rsid w:val="001104DF"/>
    <w:rsid w:val="00110C94"/>
    <w:rsid w:val="00111310"/>
    <w:rsid w:val="00111F7C"/>
    <w:rsid w:val="00112674"/>
    <w:rsid w:val="0011274E"/>
    <w:rsid w:val="00113208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25A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165D"/>
    <w:rsid w:val="00142163"/>
    <w:rsid w:val="001425A0"/>
    <w:rsid w:val="00142B01"/>
    <w:rsid w:val="00142F52"/>
    <w:rsid w:val="00144F9E"/>
    <w:rsid w:val="0014516C"/>
    <w:rsid w:val="00146143"/>
    <w:rsid w:val="00146297"/>
    <w:rsid w:val="0014639D"/>
    <w:rsid w:val="00146635"/>
    <w:rsid w:val="001504DE"/>
    <w:rsid w:val="001510ED"/>
    <w:rsid w:val="00152314"/>
    <w:rsid w:val="00152803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307F"/>
    <w:rsid w:val="0018362D"/>
    <w:rsid w:val="0018413B"/>
    <w:rsid w:val="001843E4"/>
    <w:rsid w:val="00184D83"/>
    <w:rsid w:val="00185CD6"/>
    <w:rsid w:val="00186BE7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B6B20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4182"/>
    <w:rsid w:val="002B5293"/>
    <w:rsid w:val="002B6AE1"/>
    <w:rsid w:val="002B7708"/>
    <w:rsid w:val="002B7893"/>
    <w:rsid w:val="002C1B8E"/>
    <w:rsid w:val="002C3229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BFB"/>
    <w:rsid w:val="00362C8E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1878"/>
    <w:rsid w:val="003A27B1"/>
    <w:rsid w:val="003A4370"/>
    <w:rsid w:val="003A5AA9"/>
    <w:rsid w:val="003A66EB"/>
    <w:rsid w:val="003A6ACD"/>
    <w:rsid w:val="003A6E31"/>
    <w:rsid w:val="003B0DBC"/>
    <w:rsid w:val="003B14BE"/>
    <w:rsid w:val="003B1C0F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EA"/>
    <w:rsid w:val="00437AEC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5F78"/>
    <w:rsid w:val="004A6743"/>
    <w:rsid w:val="004A6D7D"/>
    <w:rsid w:val="004A7BF6"/>
    <w:rsid w:val="004B0690"/>
    <w:rsid w:val="004B0781"/>
    <w:rsid w:val="004B09B7"/>
    <w:rsid w:val="004B1012"/>
    <w:rsid w:val="004B2320"/>
    <w:rsid w:val="004B2692"/>
    <w:rsid w:val="004B2F4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40A3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2D90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53F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21D6"/>
    <w:rsid w:val="005A34F7"/>
    <w:rsid w:val="005A4881"/>
    <w:rsid w:val="005A4FAB"/>
    <w:rsid w:val="005A6360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C7D21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206F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CAB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150D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1BCF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7BD3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3BC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7EF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11C"/>
    <w:rsid w:val="007B3816"/>
    <w:rsid w:val="007B3A85"/>
    <w:rsid w:val="007B4F70"/>
    <w:rsid w:val="007B51B1"/>
    <w:rsid w:val="007B54F6"/>
    <w:rsid w:val="007B56E9"/>
    <w:rsid w:val="007B5A11"/>
    <w:rsid w:val="007C039C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025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FDD"/>
    <w:rsid w:val="008523E8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610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811"/>
    <w:rsid w:val="00880EE2"/>
    <w:rsid w:val="008818F6"/>
    <w:rsid w:val="00881A63"/>
    <w:rsid w:val="00884F8A"/>
    <w:rsid w:val="00885D76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683"/>
    <w:rsid w:val="008C3983"/>
    <w:rsid w:val="008C4552"/>
    <w:rsid w:val="008C56F6"/>
    <w:rsid w:val="008C6A58"/>
    <w:rsid w:val="008D10BB"/>
    <w:rsid w:val="008D2F4B"/>
    <w:rsid w:val="008D3475"/>
    <w:rsid w:val="008D35AD"/>
    <w:rsid w:val="008D40CA"/>
    <w:rsid w:val="008D4B50"/>
    <w:rsid w:val="008D59C6"/>
    <w:rsid w:val="008D60DB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1E93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72E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C7F25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4B"/>
    <w:rsid w:val="009F5371"/>
    <w:rsid w:val="009F5772"/>
    <w:rsid w:val="009F5847"/>
    <w:rsid w:val="00A001A1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5CF"/>
    <w:rsid w:val="00A17963"/>
    <w:rsid w:val="00A22918"/>
    <w:rsid w:val="00A22C0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2649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203"/>
    <w:rsid w:val="00A82466"/>
    <w:rsid w:val="00A82882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3841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1FA2"/>
    <w:rsid w:val="00B22486"/>
    <w:rsid w:val="00B22E8B"/>
    <w:rsid w:val="00B232B4"/>
    <w:rsid w:val="00B2588C"/>
    <w:rsid w:val="00B27436"/>
    <w:rsid w:val="00B277EB"/>
    <w:rsid w:val="00B2795D"/>
    <w:rsid w:val="00B3030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4B8F"/>
    <w:rsid w:val="00B566FC"/>
    <w:rsid w:val="00B637FC"/>
    <w:rsid w:val="00B64125"/>
    <w:rsid w:val="00B65EEB"/>
    <w:rsid w:val="00B714EC"/>
    <w:rsid w:val="00B7368B"/>
    <w:rsid w:val="00B737D8"/>
    <w:rsid w:val="00B73B89"/>
    <w:rsid w:val="00B74973"/>
    <w:rsid w:val="00B74AEA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6530"/>
    <w:rsid w:val="00C87277"/>
    <w:rsid w:val="00C87461"/>
    <w:rsid w:val="00C90433"/>
    <w:rsid w:val="00C9045E"/>
    <w:rsid w:val="00C90D93"/>
    <w:rsid w:val="00C9178A"/>
    <w:rsid w:val="00C92CE7"/>
    <w:rsid w:val="00C9564A"/>
    <w:rsid w:val="00C9680D"/>
    <w:rsid w:val="00C96FA9"/>
    <w:rsid w:val="00C970D5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5217"/>
    <w:rsid w:val="00CE7061"/>
    <w:rsid w:val="00CF07C2"/>
    <w:rsid w:val="00CF17D0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E50"/>
    <w:rsid w:val="00D11274"/>
    <w:rsid w:val="00D11F08"/>
    <w:rsid w:val="00D1235D"/>
    <w:rsid w:val="00D13E4B"/>
    <w:rsid w:val="00D14009"/>
    <w:rsid w:val="00D143A8"/>
    <w:rsid w:val="00D1497B"/>
    <w:rsid w:val="00D153E9"/>
    <w:rsid w:val="00D15690"/>
    <w:rsid w:val="00D16027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0EDE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629A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A66"/>
    <w:rsid w:val="00DB1D8D"/>
    <w:rsid w:val="00DB2C81"/>
    <w:rsid w:val="00DB3D48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5B51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1B76"/>
    <w:rsid w:val="00DF3606"/>
    <w:rsid w:val="00DF606C"/>
    <w:rsid w:val="00DF7338"/>
    <w:rsid w:val="00E00380"/>
    <w:rsid w:val="00E00BF2"/>
    <w:rsid w:val="00E010A3"/>
    <w:rsid w:val="00E01214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068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7FF"/>
    <w:rsid w:val="00F41A23"/>
    <w:rsid w:val="00F44262"/>
    <w:rsid w:val="00F44A29"/>
    <w:rsid w:val="00F46582"/>
    <w:rsid w:val="00F4724D"/>
    <w:rsid w:val="00F47CB2"/>
    <w:rsid w:val="00F50B11"/>
    <w:rsid w:val="00F52EE6"/>
    <w:rsid w:val="00F5328C"/>
    <w:rsid w:val="00F54292"/>
    <w:rsid w:val="00F54347"/>
    <w:rsid w:val="00F54E52"/>
    <w:rsid w:val="00F56394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21BF"/>
    <w:rsid w:val="00FB2ACD"/>
    <w:rsid w:val="00FB34C4"/>
    <w:rsid w:val="00FB3A4E"/>
    <w:rsid w:val="00FB72D1"/>
    <w:rsid w:val="00FB7301"/>
    <w:rsid w:val="00FC088F"/>
    <w:rsid w:val="00FC1582"/>
    <w:rsid w:val="00FC24EE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2AD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688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E3"/>
  <w15:chartTrackingRefBased/>
  <w15:docId w15:val="{BE78DBDC-83E5-42C9-9473-E5F6B9E3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4A5F7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ECD14-7AB0-204E-BBAB-8E8CB458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2</cp:revision>
  <cp:lastPrinted>2015-10-01T12:20:00Z</cp:lastPrinted>
  <dcterms:created xsi:type="dcterms:W3CDTF">2026-07-07T12:49:00Z</dcterms:created>
  <dcterms:modified xsi:type="dcterms:W3CDTF">2026-07-07T12:49:00Z</dcterms:modified>
</cp:coreProperties>
</file>